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0B9CE" w14:textId="77777777" w:rsidR="00E42D3E" w:rsidRPr="002D592C" w:rsidRDefault="002D592C">
      <w:pPr>
        <w:spacing w:before="77"/>
        <w:ind w:left="100"/>
        <w:rPr>
          <w:sz w:val="22"/>
          <w:szCs w:val="22"/>
        </w:rPr>
      </w:pPr>
      <w:r w:rsidRPr="002D592C">
        <w:rPr>
          <w:sz w:val="22"/>
          <w:szCs w:val="22"/>
        </w:rPr>
        <w:t>926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West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Berry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S</w:t>
      </w:r>
      <w:r w:rsidRPr="002D592C">
        <w:rPr>
          <w:sz w:val="22"/>
          <w:szCs w:val="22"/>
        </w:rPr>
        <w:t>treet</w:t>
      </w:r>
    </w:p>
    <w:p w14:paraId="2B44E1D6" w14:textId="77777777" w:rsidR="00E42D3E" w:rsidRPr="002D592C" w:rsidRDefault="002D592C">
      <w:pPr>
        <w:ind w:left="100"/>
        <w:rPr>
          <w:sz w:val="22"/>
          <w:szCs w:val="22"/>
        </w:rPr>
      </w:pPr>
      <w:r w:rsidRPr="002D592C">
        <w:rPr>
          <w:sz w:val="22"/>
          <w:szCs w:val="22"/>
        </w:rPr>
        <w:t>Fort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W</w:t>
      </w:r>
      <w:r w:rsidRPr="002D592C">
        <w:rPr>
          <w:spacing w:val="-1"/>
          <w:sz w:val="22"/>
          <w:szCs w:val="22"/>
        </w:rPr>
        <w:t>a</w:t>
      </w:r>
      <w:r w:rsidRPr="002D592C">
        <w:rPr>
          <w:spacing w:val="2"/>
          <w:sz w:val="22"/>
          <w:szCs w:val="22"/>
        </w:rPr>
        <w:t>y</w:t>
      </w:r>
      <w:r w:rsidRPr="002D592C">
        <w:rPr>
          <w:spacing w:val="1"/>
          <w:sz w:val="22"/>
          <w:szCs w:val="22"/>
        </w:rPr>
        <w:t>n</w:t>
      </w:r>
      <w:r w:rsidRPr="002D592C">
        <w:rPr>
          <w:sz w:val="22"/>
          <w:szCs w:val="22"/>
        </w:rPr>
        <w:t>e,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I</w:t>
      </w:r>
      <w:r w:rsidRPr="002D592C">
        <w:rPr>
          <w:sz w:val="22"/>
          <w:szCs w:val="22"/>
        </w:rPr>
        <w:t>N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46802</w:t>
      </w:r>
    </w:p>
    <w:p w14:paraId="0C98ABF5" w14:textId="77777777" w:rsidR="00E42D3E" w:rsidRPr="002D592C" w:rsidRDefault="002D592C">
      <w:pPr>
        <w:spacing w:line="240" w:lineRule="exact"/>
        <w:ind w:left="100"/>
        <w:rPr>
          <w:sz w:val="22"/>
          <w:szCs w:val="22"/>
        </w:rPr>
      </w:pPr>
      <w:r w:rsidRPr="002D592C">
        <w:rPr>
          <w:position w:val="-1"/>
          <w:sz w:val="22"/>
          <w:szCs w:val="22"/>
        </w:rPr>
        <w:t>July</w:t>
      </w:r>
      <w:r w:rsidRPr="002D592C">
        <w:rPr>
          <w:spacing w:val="-3"/>
          <w:position w:val="-1"/>
          <w:sz w:val="22"/>
          <w:szCs w:val="22"/>
        </w:rPr>
        <w:t xml:space="preserve"> </w:t>
      </w:r>
      <w:r w:rsidRPr="002D592C">
        <w:rPr>
          <w:position w:val="-1"/>
          <w:sz w:val="22"/>
          <w:szCs w:val="22"/>
        </w:rPr>
        <w:t>13,</w:t>
      </w:r>
      <w:r w:rsidRPr="002D592C">
        <w:rPr>
          <w:spacing w:val="-4"/>
          <w:position w:val="-1"/>
          <w:sz w:val="22"/>
          <w:szCs w:val="22"/>
        </w:rPr>
        <w:t xml:space="preserve"> </w:t>
      </w:r>
      <w:r w:rsidRPr="002D592C">
        <w:rPr>
          <w:position w:val="-1"/>
          <w:sz w:val="22"/>
          <w:szCs w:val="22"/>
        </w:rPr>
        <w:t>2</w:t>
      </w:r>
      <w:r w:rsidRPr="002D592C">
        <w:rPr>
          <w:spacing w:val="-1"/>
          <w:position w:val="-1"/>
          <w:sz w:val="22"/>
          <w:szCs w:val="22"/>
        </w:rPr>
        <w:t>0</w:t>
      </w:r>
      <w:r w:rsidRPr="002D592C">
        <w:rPr>
          <w:position w:val="-1"/>
          <w:sz w:val="22"/>
          <w:szCs w:val="22"/>
        </w:rPr>
        <w:t>04</w:t>
      </w:r>
    </w:p>
    <w:p w14:paraId="580987FB" w14:textId="77777777" w:rsidR="00E42D3E" w:rsidRPr="002D592C" w:rsidRDefault="00E42D3E">
      <w:pPr>
        <w:spacing w:before="6" w:line="160" w:lineRule="exact"/>
        <w:rPr>
          <w:sz w:val="16"/>
          <w:szCs w:val="16"/>
        </w:rPr>
      </w:pPr>
    </w:p>
    <w:p w14:paraId="00B287F2" w14:textId="77777777" w:rsidR="00E42D3E" w:rsidRPr="002D592C" w:rsidRDefault="00E42D3E">
      <w:pPr>
        <w:spacing w:line="200" w:lineRule="exact"/>
        <w:sectPr w:rsidR="00E42D3E" w:rsidRPr="002D592C">
          <w:type w:val="continuous"/>
          <w:pgSz w:w="12240" w:h="15840"/>
          <w:pgMar w:top="1360" w:right="1420" w:bottom="280" w:left="1700" w:header="720" w:footer="720" w:gutter="0"/>
          <w:cols w:space="720"/>
        </w:sectPr>
      </w:pPr>
    </w:p>
    <w:p w14:paraId="5C1607A2" w14:textId="77777777" w:rsidR="00E42D3E" w:rsidRPr="002D592C" w:rsidRDefault="00E42D3E">
      <w:pPr>
        <w:spacing w:line="120" w:lineRule="exact"/>
        <w:rPr>
          <w:sz w:val="13"/>
          <w:szCs w:val="13"/>
        </w:rPr>
      </w:pPr>
    </w:p>
    <w:p w14:paraId="0F182568" w14:textId="77777777" w:rsidR="002D592C" w:rsidRDefault="002D592C">
      <w:pPr>
        <w:ind w:left="1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Brooke Barber</w:t>
      </w:r>
    </w:p>
    <w:p w14:paraId="46BD4133" w14:textId="686BEAB6" w:rsidR="00E42D3E" w:rsidRPr="002D592C" w:rsidRDefault="002D592C">
      <w:pPr>
        <w:ind w:left="100"/>
        <w:rPr>
          <w:sz w:val="22"/>
          <w:szCs w:val="22"/>
        </w:rPr>
      </w:pPr>
      <w:r w:rsidRPr="002D592C">
        <w:rPr>
          <w:sz w:val="22"/>
          <w:szCs w:val="22"/>
        </w:rPr>
        <w:t>Director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of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pacing w:val="1"/>
          <w:sz w:val="22"/>
          <w:szCs w:val="22"/>
        </w:rPr>
        <w:t>Hu</w:t>
      </w:r>
      <w:r w:rsidRPr="002D592C">
        <w:rPr>
          <w:sz w:val="22"/>
          <w:szCs w:val="22"/>
        </w:rPr>
        <w:t>man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Resources</w:t>
      </w:r>
    </w:p>
    <w:p w14:paraId="657B21F5" w14:textId="77777777" w:rsidR="00E42D3E" w:rsidRPr="002D592C" w:rsidRDefault="002D592C">
      <w:pPr>
        <w:ind w:left="100" w:right="-53"/>
        <w:rPr>
          <w:sz w:val="22"/>
          <w:szCs w:val="22"/>
        </w:rPr>
      </w:pPr>
      <w:r w:rsidRPr="002D592C">
        <w:rPr>
          <w:sz w:val="22"/>
          <w:szCs w:val="22"/>
        </w:rPr>
        <w:t>Fort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W</w:t>
      </w:r>
      <w:r w:rsidRPr="002D592C">
        <w:rPr>
          <w:spacing w:val="-1"/>
          <w:sz w:val="22"/>
          <w:szCs w:val="22"/>
        </w:rPr>
        <w:t>a</w:t>
      </w:r>
      <w:r w:rsidRPr="002D592C">
        <w:rPr>
          <w:spacing w:val="2"/>
          <w:sz w:val="22"/>
          <w:szCs w:val="22"/>
        </w:rPr>
        <w:t>y</w:t>
      </w:r>
      <w:r w:rsidRPr="002D592C">
        <w:rPr>
          <w:spacing w:val="1"/>
          <w:sz w:val="22"/>
          <w:szCs w:val="22"/>
        </w:rPr>
        <w:t>n</w:t>
      </w:r>
      <w:r w:rsidRPr="002D592C">
        <w:rPr>
          <w:sz w:val="22"/>
          <w:szCs w:val="22"/>
        </w:rPr>
        <w:t>e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C</w:t>
      </w:r>
      <w:r w:rsidRPr="002D592C">
        <w:rPr>
          <w:spacing w:val="2"/>
          <w:sz w:val="22"/>
          <w:szCs w:val="22"/>
        </w:rPr>
        <w:t>o</w:t>
      </w:r>
      <w:r w:rsidRPr="002D592C">
        <w:rPr>
          <w:sz w:val="22"/>
          <w:szCs w:val="22"/>
        </w:rPr>
        <w:t>m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unity</w:t>
      </w:r>
      <w:r w:rsidRPr="002D592C">
        <w:rPr>
          <w:spacing w:val="-9"/>
          <w:sz w:val="22"/>
          <w:szCs w:val="22"/>
        </w:rPr>
        <w:t xml:space="preserve"> </w:t>
      </w:r>
      <w:r w:rsidRPr="002D592C">
        <w:rPr>
          <w:sz w:val="22"/>
          <w:szCs w:val="22"/>
        </w:rPr>
        <w:t>Schools</w:t>
      </w:r>
    </w:p>
    <w:p w14:paraId="3FD2AB71" w14:textId="77777777" w:rsidR="00E42D3E" w:rsidRPr="002D592C" w:rsidRDefault="002D592C">
      <w:pPr>
        <w:ind w:left="100"/>
        <w:rPr>
          <w:sz w:val="22"/>
          <w:szCs w:val="22"/>
        </w:rPr>
      </w:pPr>
      <w:r w:rsidRPr="002D592C">
        <w:rPr>
          <w:sz w:val="22"/>
          <w:szCs w:val="22"/>
        </w:rPr>
        <w:t>123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Clin</w:t>
      </w:r>
      <w:r w:rsidRPr="002D592C">
        <w:rPr>
          <w:spacing w:val="-1"/>
          <w:sz w:val="22"/>
          <w:szCs w:val="22"/>
        </w:rPr>
        <w:t>t</w:t>
      </w:r>
      <w:r w:rsidRPr="002D592C">
        <w:rPr>
          <w:sz w:val="22"/>
          <w:szCs w:val="22"/>
        </w:rPr>
        <w:t>on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S</w:t>
      </w:r>
      <w:r w:rsidRPr="002D592C">
        <w:rPr>
          <w:sz w:val="22"/>
          <w:szCs w:val="22"/>
        </w:rPr>
        <w:t>treet</w:t>
      </w:r>
    </w:p>
    <w:p w14:paraId="1007D60F" w14:textId="77777777" w:rsidR="00E42D3E" w:rsidRPr="002D592C" w:rsidRDefault="002D592C">
      <w:pPr>
        <w:spacing w:line="240" w:lineRule="exact"/>
        <w:ind w:left="100"/>
        <w:rPr>
          <w:sz w:val="22"/>
          <w:szCs w:val="22"/>
        </w:rPr>
      </w:pPr>
      <w:r w:rsidRPr="002D592C">
        <w:rPr>
          <w:position w:val="-1"/>
          <w:sz w:val="22"/>
          <w:szCs w:val="22"/>
        </w:rPr>
        <w:t>Fort</w:t>
      </w:r>
      <w:r w:rsidRPr="002D592C">
        <w:rPr>
          <w:spacing w:val="-3"/>
          <w:position w:val="-1"/>
          <w:sz w:val="22"/>
          <w:szCs w:val="22"/>
        </w:rPr>
        <w:t xml:space="preserve"> </w:t>
      </w:r>
      <w:r w:rsidRPr="002D592C">
        <w:rPr>
          <w:position w:val="-1"/>
          <w:sz w:val="22"/>
          <w:szCs w:val="22"/>
        </w:rPr>
        <w:t>W</w:t>
      </w:r>
      <w:r w:rsidRPr="002D592C">
        <w:rPr>
          <w:spacing w:val="-1"/>
          <w:position w:val="-1"/>
          <w:sz w:val="22"/>
          <w:szCs w:val="22"/>
        </w:rPr>
        <w:t>a</w:t>
      </w:r>
      <w:r w:rsidRPr="002D592C">
        <w:rPr>
          <w:spacing w:val="2"/>
          <w:position w:val="-1"/>
          <w:sz w:val="22"/>
          <w:szCs w:val="22"/>
        </w:rPr>
        <w:t>y</w:t>
      </w:r>
      <w:r w:rsidRPr="002D592C">
        <w:rPr>
          <w:spacing w:val="1"/>
          <w:position w:val="-1"/>
          <w:sz w:val="22"/>
          <w:szCs w:val="22"/>
        </w:rPr>
        <w:t>n</w:t>
      </w:r>
      <w:r w:rsidRPr="002D592C">
        <w:rPr>
          <w:position w:val="-1"/>
          <w:sz w:val="22"/>
          <w:szCs w:val="22"/>
        </w:rPr>
        <w:t>e,</w:t>
      </w:r>
      <w:r w:rsidRPr="002D592C">
        <w:rPr>
          <w:spacing w:val="-6"/>
          <w:position w:val="-1"/>
          <w:sz w:val="22"/>
          <w:szCs w:val="22"/>
        </w:rPr>
        <w:t xml:space="preserve"> </w:t>
      </w:r>
      <w:r w:rsidRPr="002D592C">
        <w:rPr>
          <w:spacing w:val="-1"/>
          <w:position w:val="-1"/>
          <w:sz w:val="22"/>
          <w:szCs w:val="22"/>
        </w:rPr>
        <w:t>I</w:t>
      </w:r>
      <w:r w:rsidRPr="002D592C">
        <w:rPr>
          <w:position w:val="-1"/>
          <w:sz w:val="22"/>
          <w:szCs w:val="22"/>
        </w:rPr>
        <w:t>N</w:t>
      </w:r>
      <w:r w:rsidRPr="002D592C">
        <w:rPr>
          <w:spacing w:val="53"/>
          <w:position w:val="-1"/>
          <w:sz w:val="22"/>
          <w:szCs w:val="22"/>
        </w:rPr>
        <w:t xml:space="preserve"> </w:t>
      </w:r>
      <w:r w:rsidRPr="002D592C">
        <w:rPr>
          <w:position w:val="-1"/>
          <w:sz w:val="22"/>
          <w:szCs w:val="22"/>
        </w:rPr>
        <w:t>468</w:t>
      </w:r>
      <w:r w:rsidRPr="002D592C">
        <w:rPr>
          <w:spacing w:val="-1"/>
          <w:position w:val="-1"/>
          <w:sz w:val="22"/>
          <w:szCs w:val="22"/>
        </w:rPr>
        <w:t>0</w:t>
      </w:r>
      <w:r w:rsidRPr="002D592C">
        <w:rPr>
          <w:position w:val="-1"/>
          <w:sz w:val="22"/>
          <w:szCs w:val="22"/>
        </w:rPr>
        <w:t>2</w:t>
      </w:r>
    </w:p>
    <w:p w14:paraId="17ABC648" w14:textId="77777777" w:rsidR="00E42D3E" w:rsidRPr="002D592C" w:rsidRDefault="002D592C">
      <w:pPr>
        <w:spacing w:line="360" w:lineRule="exact"/>
        <w:rPr>
          <w:rFonts w:ascii="Arial Black" w:eastAsia="Arial Black" w:hAnsi="Arial Black" w:cs="Arial Black"/>
          <w:sz w:val="28"/>
          <w:szCs w:val="28"/>
        </w:rPr>
        <w:sectPr w:rsidR="00E42D3E" w:rsidRPr="002D592C">
          <w:type w:val="continuous"/>
          <w:pgSz w:w="12240" w:h="15840"/>
          <w:pgMar w:top="1360" w:right="1420" w:bottom="280" w:left="1700" w:header="720" w:footer="720" w:gutter="0"/>
          <w:cols w:num="2" w:space="720" w:equalWidth="0">
            <w:col w:w="3002" w:space="1511"/>
            <w:col w:w="4607"/>
          </w:cols>
        </w:sectPr>
      </w:pPr>
      <w:r w:rsidRPr="002D592C">
        <w:br w:type="column"/>
      </w:r>
      <w:r w:rsidRPr="002D592C">
        <w:rPr>
          <w:rFonts w:ascii="Arial Black" w:eastAsia="Arial Black" w:hAnsi="Arial Black" w:cs="Arial Black"/>
          <w:position w:val="1"/>
          <w:sz w:val="28"/>
          <w:szCs w:val="28"/>
        </w:rPr>
        <w:t>Sa</w:t>
      </w:r>
      <w:r w:rsidRPr="002D592C">
        <w:rPr>
          <w:rFonts w:ascii="Arial Black" w:eastAsia="Arial Black" w:hAnsi="Arial Black" w:cs="Arial Black"/>
          <w:spacing w:val="1"/>
          <w:position w:val="1"/>
          <w:sz w:val="28"/>
          <w:szCs w:val="28"/>
        </w:rPr>
        <w:t>m</w:t>
      </w:r>
      <w:r w:rsidRPr="002D592C">
        <w:rPr>
          <w:rFonts w:ascii="Arial Black" w:eastAsia="Arial Black" w:hAnsi="Arial Black" w:cs="Arial Black"/>
          <w:spacing w:val="-1"/>
          <w:position w:val="1"/>
          <w:sz w:val="28"/>
          <w:szCs w:val="28"/>
        </w:rPr>
        <w:t>p</w:t>
      </w:r>
      <w:r w:rsidRPr="002D592C">
        <w:rPr>
          <w:rFonts w:ascii="Arial Black" w:eastAsia="Arial Black" w:hAnsi="Arial Black" w:cs="Arial Black"/>
          <w:position w:val="1"/>
          <w:sz w:val="28"/>
          <w:szCs w:val="28"/>
        </w:rPr>
        <w:t>le</w:t>
      </w:r>
      <w:r w:rsidRPr="002D592C">
        <w:rPr>
          <w:rFonts w:ascii="Arial Black" w:eastAsia="Arial Black" w:hAnsi="Arial Black" w:cs="Arial Black"/>
          <w:spacing w:val="-9"/>
          <w:position w:val="1"/>
          <w:sz w:val="28"/>
          <w:szCs w:val="28"/>
        </w:rPr>
        <w:t xml:space="preserve"> </w:t>
      </w:r>
      <w:r w:rsidRPr="002D592C">
        <w:rPr>
          <w:rFonts w:ascii="Arial Black" w:eastAsia="Arial Black" w:hAnsi="Arial Black" w:cs="Arial Black"/>
          <w:position w:val="1"/>
          <w:sz w:val="28"/>
          <w:szCs w:val="28"/>
        </w:rPr>
        <w:t>Teacher</w:t>
      </w:r>
      <w:r w:rsidRPr="002D592C">
        <w:rPr>
          <w:rFonts w:ascii="Arial Black" w:eastAsia="Arial Black" w:hAnsi="Arial Black" w:cs="Arial Black"/>
          <w:spacing w:val="-13"/>
          <w:position w:val="1"/>
          <w:sz w:val="28"/>
          <w:szCs w:val="28"/>
        </w:rPr>
        <w:t xml:space="preserve"> </w:t>
      </w:r>
      <w:r w:rsidRPr="002D592C">
        <w:rPr>
          <w:rFonts w:ascii="Arial Black" w:eastAsia="Arial Black" w:hAnsi="Arial Black" w:cs="Arial Black"/>
          <w:spacing w:val="1"/>
          <w:position w:val="1"/>
          <w:sz w:val="28"/>
          <w:szCs w:val="28"/>
        </w:rPr>
        <w:t>Co</w:t>
      </w:r>
      <w:r w:rsidRPr="002D592C">
        <w:rPr>
          <w:rFonts w:ascii="Arial Black" w:eastAsia="Arial Black" w:hAnsi="Arial Black" w:cs="Arial Black"/>
          <w:position w:val="1"/>
          <w:sz w:val="28"/>
          <w:szCs w:val="28"/>
        </w:rPr>
        <w:t>ver</w:t>
      </w:r>
      <w:r w:rsidRPr="002D592C">
        <w:rPr>
          <w:rFonts w:ascii="Arial Black" w:eastAsia="Arial Black" w:hAnsi="Arial Black" w:cs="Arial Black"/>
          <w:spacing w:val="-2"/>
          <w:position w:val="1"/>
          <w:sz w:val="28"/>
          <w:szCs w:val="28"/>
        </w:rPr>
        <w:t xml:space="preserve"> </w:t>
      </w:r>
      <w:r w:rsidRPr="002D592C">
        <w:rPr>
          <w:rFonts w:ascii="Arial Black" w:eastAsia="Arial Black" w:hAnsi="Arial Black" w:cs="Arial Black"/>
          <w:position w:val="1"/>
          <w:sz w:val="28"/>
          <w:szCs w:val="28"/>
        </w:rPr>
        <w:t>Lett</w:t>
      </w:r>
      <w:r w:rsidRPr="002D592C">
        <w:rPr>
          <w:rFonts w:ascii="Arial Black" w:eastAsia="Arial Black" w:hAnsi="Arial Black" w:cs="Arial Black"/>
          <w:spacing w:val="2"/>
          <w:position w:val="1"/>
          <w:sz w:val="28"/>
          <w:szCs w:val="28"/>
        </w:rPr>
        <w:t>e</w:t>
      </w:r>
      <w:r w:rsidRPr="002D592C">
        <w:rPr>
          <w:rFonts w:ascii="Arial Black" w:eastAsia="Arial Black" w:hAnsi="Arial Black" w:cs="Arial Black"/>
          <w:position w:val="1"/>
          <w:sz w:val="28"/>
          <w:szCs w:val="28"/>
        </w:rPr>
        <w:t>r</w:t>
      </w:r>
    </w:p>
    <w:p w14:paraId="137852CC" w14:textId="77777777" w:rsidR="00E42D3E" w:rsidRPr="002D592C" w:rsidRDefault="00E42D3E">
      <w:pPr>
        <w:spacing w:before="6" w:line="260" w:lineRule="exact"/>
        <w:rPr>
          <w:sz w:val="26"/>
          <w:szCs w:val="26"/>
        </w:rPr>
      </w:pPr>
    </w:p>
    <w:p w14:paraId="0A0D2205" w14:textId="77777777" w:rsidR="00E42D3E" w:rsidRPr="002D592C" w:rsidRDefault="002D592C">
      <w:pPr>
        <w:spacing w:before="31"/>
        <w:ind w:left="100"/>
        <w:rPr>
          <w:sz w:val="22"/>
          <w:szCs w:val="22"/>
        </w:rPr>
      </w:pPr>
      <w:r w:rsidRPr="002D592C">
        <w:rPr>
          <w:sz w:val="22"/>
          <w:szCs w:val="22"/>
        </w:rPr>
        <w:t>Dear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Dr.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pacing w:val="1"/>
          <w:sz w:val="22"/>
          <w:szCs w:val="22"/>
        </w:rPr>
        <w:t>S</w:t>
      </w:r>
      <w:r w:rsidRPr="002D592C">
        <w:rPr>
          <w:sz w:val="22"/>
          <w:szCs w:val="22"/>
        </w:rPr>
        <w:t>m</w:t>
      </w:r>
      <w:r w:rsidRPr="002D592C">
        <w:rPr>
          <w:spacing w:val="1"/>
          <w:sz w:val="22"/>
          <w:szCs w:val="22"/>
        </w:rPr>
        <w:t>i</w:t>
      </w:r>
      <w:r w:rsidRPr="002D592C">
        <w:rPr>
          <w:sz w:val="22"/>
          <w:szCs w:val="22"/>
        </w:rPr>
        <w:t>t</w:t>
      </w:r>
      <w:r w:rsidRPr="002D592C">
        <w:rPr>
          <w:sz w:val="22"/>
          <w:szCs w:val="22"/>
        </w:rPr>
        <w:t>h:</w:t>
      </w:r>
    </w:p>
    <w:p w14:paraId="34DEDF5A" w14:textId="77777777" w:rsidR="00E42D3E" w:rsidRPr="002D592C" w:rsidRDefault="00E42D3E">
      <w:pPr>
        <w:spacing w:line="120" w:lineRule="exact"/>
        <w:rPr>
          <w:sz w:val="12"/>
          <w:szCs w:val="12"/>
        </w:rPr>
      </w:pPr>
    </w:p>
    <w:p w14:paraId="652B48C0" w14:textId="77777777" w:rsidR="00E42D3E" w:rsidRPr="002D592C" w:rsidRDefault="002D592C">
      <w:pPr>
        <w:ind w:left="100" w:right="369"/>
        <w:rPr>
          <w:sz w:val="22"/>
          <w:szCs w:val="22"/>
        </w:rPr>
      </w:pPr>
      <w:r w:rsidRPr="002D592C">
        <w:rPr>
          <w:sz w:val="22"/>
          <w:szCs w:val="22"/>
        </w:rPr>
        <w:t>I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am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writing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to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express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y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interest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in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fourth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grade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instructional</w:t>
      </w:r>
      <w:r w:rsidRPr="002D592C">
        <w:rPr>
          <w:spacing w:val="-12"/>
          <w:sz w:val="22"/>
          <w:szCs w:val="22"/>
        </w:rPr>
        <w:t xml:space="preserve"> </w:t>
      </w:r>
      <w:r w:rsidRPr="002D592C">
        <w:rPr>
          <w:sz w:val="22"/>
          <w:szCs w:val="22"/>
        </w:rPr>
        <w:t>position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that is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currently available in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Fort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W</w:t>
      </w:r>
      <w:r w:rsidRPr="002D592C">
        <w:rPr>
          <w:spacing w:val="-1"/>
          <w:sz w:val="22"/>
          <w:szCs w:val="22"/>
        </w:rPr>
        <w:t>a</w:t>
      </w:r>
      <w:r w:rsidRPr="002D592C">
        <w:rPr>
          <w:spacing w:val="2"/>
          <w:sz w:val="22"/>
          <w:szCs w:val="22"/>
        </w:rPr>
        <w:t>y</w:t>
      </w:r>
      <w:r w:rsidRPr="002D592C">
        <w:rPr>
          <w:spacing w:val="-1"/>
          <w:sz w:val="22"/>
          <w:szCs w:val="22"/>
        </w:rPr>
        <w:t>n</w:t>
      </w:r>
      <w:r w:rsidRPr="002D592C">
        <w:rPr>
          <w:sz w:val="22"/>
          <w:szCs w:val="22"/>
        </w:rPr>
        <w:t>e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C</w:t>
      </w:r>
      <w:r w:rsidRPr="002D592C">
        <w:rPr>
          <w:spacing w:val="2"/>
          <w:sz w:val="22"/>
          <w:szCs w:val="22"/>
        </w:rPr>
        <w:t>o</w:t>
      </w:r>
      <w:r w:rsidRPr="002D592C">
        <w:rPr>
          <w:sz w:val="22"/>
          <w:szCs w:val="22"/>
        </w:rPr>
        <w:t>m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unity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School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S</w:t>
      </w:r>
      <w:r w:rsidRPr="002D592C">
        <w:rPr>
          <w:spacing w:val="2"/>
          <w:sz w:val="22"/>
          <w:szCs w:val="22"/>
        </w:rPr>
        <w:t>y</w:t>
      </w:r>
      <w:r w:rsidRPr="002D592C">
        <w:rPr>
          <w:sz w:val="22"/>
          <w:szCs w:val="22"/>
        </w:rPr>
        <w:t>st</w:t>
      </w:r>
      <w:r w:rsidRPr="002D592C">
        <w:rPr>
          <w:spacing w:val="-1"/>
          <w:sz w:val="22"/>
          <w:szCs w:val="22"/>
        </w:rPr>
        <w:t>e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.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I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learned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of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openi</w:t>
      </w:r>
      <w:r w:rsidRPr="002D592C">
        <w:rPr>
          <w:spacing w:val="-1"/>
          <w:sz w:val="22"/>
          <w:szCs w:val="22"/>
        </w:rPr>
        <w:t>n</w:t>
      </w:r>
      <w:r w:rsidRPr="002D592C">
        <w:rPr>
          <w:sz w:val="22"/>
          <w:szCs w:val="22"/>
        </w:rPr>
        <w:t>g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throu</w:t>
      </w:r>
      <w:r w:rsidRPr="002D592C">
        <w:rPr>
          <w:spacing w:val="-1"/>
          <w:sz w:val="22"/>
          <w:szCs w:val="22"/>
        </w:rPr>
        <w:t>g</w:t>
      </w:r>
      <w:r w:rsidRPr="002D592C">
        <w:rPr>
          <w:sz w:val="22"/>
          <w:szCs w:val="22"/>
        </w:rPr>
        <w:t>h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a no</w:t>
      </w:r>
      <w:r w:rsidRPr="002D592C">
        <w:rPr>
          <w:spacing w:val="-1"/>
          <w:sz w:val="22"/>
          <w:szCs w:val="22"/>
        </w:rPr>
        <w:t>t</w:t>
      </w:r>
      <w:r w:rsidRPr="002D592C">
        <w:rPr>
          <w:sz w:val="22"/>
          <w:szCs w:val="22"/>
        </w:rPr>
        <w:t>ice posted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on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JobZone,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IPFW’s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job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database.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I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pacing w:val="1"/>
          <w:sz w:val="22"/>
          <w:szCs w:val="22"/>
        </w:rPr>
        <w:t>a</w:t>
      </w:r>
      <w:r w:rsidRPr="002D592C">
        <w:rPr>
          <w:sz w:val="22"/>
          <w:szCs w:val="22"/>
        </w:rPr>
        <w:t>m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confident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 xml:space="preserve">that 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y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acad</w:t>
      </w:r>
      <w:r w:rsidRPr="002D592C">
        <w:rPr>
          <w:spacing w:val="1"/>
          <w:sz w:val="22"/>
          <w:szCs w:val="22"/>
        </w:rPr>
        <w:t>e</w:t>
      </w:r>
      <w:r w:rsidRPr="002D592C">
        <w:rPr>
          <w:spacing w:val="-2"/>
          <w:sz w:val="22"/>
          <w:szCs w:val="22"/>
        </w:rPr>
        <w:t>m</w:t>
      </w:r>
      <w:r w:rsidRPr="002D592C">
        <w:rPr>
          <w:spacing w:val="1"/>
          <w:sz w:val="22"/>
          <w:szCs w:val="22"/>
        </w:rPr>
        <w:t>i</w:t>
      </w:r>
      <w:r w:rsidRPr="002D592C">
        <w:rPr>
          <w:sz w:val="22"/>
          <w:szCs w:val="22"/>
        </w:rPr>
        <w:t>c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bac</w:t>
      </w:r>
      <w:r w:rsidRPr="002D592C">
        <w:rPr>
          <w:spacing w:val="2"/>
          <w:sz w:val="22"/>
          <w:szCs w:val="22"/>
        </w:rPr>
        <w:t>k</w:t>
      </w:r>
      <w:r w:rsidRPr="002D592C">
        <w:rPr>
          <w:sz w:val="22"/>
          <w:szCs w:val="22"/>
        </w:rPr>
        <w:t>ground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and curriculum</w:t>
      </w:r>
      <w:r w:rsidRPr="002D592C">
        <w:rPr>
          <w:spacing w:val="-11"/>
          <w:sz w:val="22"/>
          <w:szCs w:val="22"/>
        </w:rPr>
        <w:t xml:space="preserve"> </w:t>
      </w:r>
      <w:r w:rsidRPr="002D592C">
        <w:rPr>
          <w:sz w:val="22"/>
          <w:szCs w:val="22"/>
        </w:rPr>
        <w:t>develop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ent</w:t>
      </w:r>
      <w:r w:rsidRPr="002D592C">
        <w:rPr>
          <w:spacing w:val="-11"/>
          <w:sz w:val="22"/>
          <w:szCs w:val="22"/>
        </w:rPr>
        <w:t xml:space="preserve"> </w:t>
      </w:r>
      <w:r w:rsidRPr="002D592C">
        <w:rPr>
          <w:sz w:val="22"/>
          <w:szCs w:val="22"/>
        </w:rPr>
        <w:t>s</w:t>
      </w:r>
      <w:r w:rsidRPr="002D592C">
        <w:rPr>
          <w:spacing w:val="2"/>
          <w:sz w:val="22"/>
          <w:szCs w:val="22"/>
        </w:rPr>
        <w:t>k</w:t>
      </w:r>
      <w:r w:rsidRPr="002D592C">
        <w:rPr>
          <w:sz w:val="22"/>
          <w:szCs w:val="22"/>
        </w:rPr>
        <w:t>ills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would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be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success</w:t>
      </w:r>
      <w:r w:rsidRPr="002D592C">
        <w:rPr>
          <w:spacing w:val="1"/>
          <w:sz w:val="22"/>
          <w:szCs w:val="22"/>
        </w:rPr>
        <w:t>f</w:t>
      </w:r>
      <w:r w:rsidRPr="002D592C">
        <w:rPr>
          <w:sz w:val="22"/>
          <w:szCs w:val="22"/>
        </w:rPr>
        <w:t>ully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utilized in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this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teaching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position.</w:t>
      </w:r>
    </w:p>
    <w:p w14:paraId="4892CB69" w14:textId="77777777" w:rsidR="00E42D3E" w:rsidRPr="002D592C" w:rsidRDefault="00E42D3E">
      <w:pPr>
        <w:spacing w:line="120" w:lineRule="exact"/>
        <w:rPr>
          <w:sz w:val="12"/>
          <w:szCs w:val="12"/>
        </w:rPr>
      </w:pPr>
    </w:p>
    <w:p w14:paraId="429256EF" w14:textId="77777777" w:rsidR="00E42D3E" w:rsidRPr="002D592C" w:rsidRDefault="002D592C">
      <w:pPr>
        <w:ind w:left="100" w:right="436"/>
        <w:rPr>
          <w:sz w:val="22"/>
          <w:szCs w:val="22"/>
        </w:rPr>
      </w:pPr>
      <w:r w:rsidRPr="002D592C">
        <w:rPr>
          <w:sz w:val="22"/>
          <w:szCs w:val="22"/>
        </w:rPr>
        <w:t>I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have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just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co</w:t>
      </w:r>
      <w:r w:rsidRPr="002D592C">
        <w:rPr>
          <w:spacing w:val="-2"/>
          <w:sz w:val="22"/>
          <w:szCs w:val="22"/>
        </w:rPr>
        <w:t>m</w:t>
      </w:r>
      <w:r w:rsidRPr="002D592C">
        <w:rPr>
          <w:spacing w:val="1"/>
          <w:sz w:val="22"/>
          <w:szCs w:val="22"/>
        </w:rPr>
        <w:t>p</w:t>
      </w:r>
      <w:r w:rsidRPr="002D592C">
        <w:rPr>
          <w:sz w:val="22"/>
          <w:szCs w:val="22"/>
        </w:rPr>
        <w:t>leted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y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Bachelor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of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Scie</w:t>
      </w:r>
      <w:r w:rsidRPr="002D592C">
        <w:rPr>
          <w:spacing w:val="-1"/>
          <w:sz w:val="22"/>
          <w:szCs w:val="22"/>
        </w:rPr>
        <w:t>n</w:t>
      </w:r>
      <w:r w:rsidRPr="002D592C">
        <w:rPr>
          <w:sz w:val="22"/>
          <w:szCs w:val="22"/>
        </w:rPr>
        <w:t>ce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degree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in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Elementary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Education</w:t>
      </w:r>
      <w:r w:rsidRPr="002D592C">
        <w:rPr>
          <w:spacing w:val="-9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a</w:t>
      </w:r>
      <w:r w:rsidRPr="002D592C">
        <w:rPr>
          <w:sz w:val="22"/>
          <w:szCs w:val="22"/>
        </w:rPr>
        <w:t>nd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have succe</w:t>
      </w:r>
      <w:r w:rsidRPr="002D592C">
        <w:rPr>
          <w:spacing w:val="1"/>
          <w:sz w:val="22"/>
          <w:szCs w:val="22"/>
        </w:rPr>
        <w:t>s</w:t>
      </w:r>
      <w:r w:rsidRPr="002D592C">
        <w:rPr>
          <w:sz w:val="22"/>
          <w:szCs w:val="22"/>
        </w:rPr>
        <w:t>sfully</w:t>
      </w:r>
      <w:r w:rsidRPr="002D592C">
        <w:rPr>
          <w:spacing w:val="-9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c</w:t>
      </w:r>
      <w:r w:rsidRPr="002D592C">
        <w:rPr>
          <w:spacing w:val="1"/>
          <w:sz w:val="22"/>
          <w:szCs w:val="22"/>
        </w:rPr>
        <w:t>o</w:t>
      </w:r>
      <w:r w:rsidRPr="002D592C">
        <w:rPr>
          <w:spacing w:val="-2"/>
          <w:sz w:val="22"/>
          <w:szCs w:val="22"/>
        </w:rPr>
        <w:t>m</w:t>
      </w:r>
      <w:r w:rsidRPr="002D592C">
        <w:rPr>
          <w:spacing w:val="1"/>
          <w:sz w:val="22"/>
          <w:szCs w:val="22"/>
        </w:rPr>
        <w:t>p</w:t>
      </w:r>
      <w:r w:rsidRPr="002D592C">
        <w:rPr>
          <w:sz w:val="22"/>
          <w:szCs w:val="22"/>
        </w:rPr>
        <w:t>le</w:t>
      </w:r>
      <w:r w:rsidRPr="002D592C">
        <w:rPr>
          <w:spacing w:val="1"/>
          <w:sz w:val="22"/>
          <w:szCs w:val="22"/>
        </w:rPr>
        <w:t>t</w:t>
      </w:r>
      <w:r w:rsidRPr="002D592C">
        <w:rPr>
          <w:sz w:val="22"/>
          <w:szCs w:val="22"/>
        </w:rPr>
        <w:t>ed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Praxis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I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and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Praxis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II.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During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y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student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teaching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experience,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I developed and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 xml:space="preserve">initiated a </w:t>
      </w:r>
      <w:r w:rsidRPr="002D592C">
        <w:rPr>
          <w:spacing w:val="-1"/>
          <w:sz w:val="22"/>
          <w:szCs w:val="22"/>
        </w:rPr>
        <w:t>t</w:t>
      </w:r>
      <w:r w:rsidRPr="002D592C">
        <w:rPr>
          <w:spacing w:val="1"/>
          <w:sz w:val="22"/>
          <w:szCs w:val="22"/>
        </w:rPr>
        <w:t>h</w:t>
      </w:r>
      <w:r w:rsidRPr="002D592C">
        <w:rPr>
          <w:sz w:val="22"/>
          <w:szCs w:val="22"/>
        </w:rPr>
        <w:t>ree-week</w:t>
      </w:r>
      <w:r w:rsidRPr="002D592C">
        <w:rPr>
          <w:spacing w:val="-9"/>
          <w:sz w:val="22"/>
          <w:szCs w:val="22"/>
        </w:rPr>
        <w:t xml:space="preserve"> </w:t>
      </w:r>
      <w:r w:rsidRPr="002D592C">
        <w:rPr>
          <w:sz w:val="22"/>
          <w:szCs w:val="22"/>
        </w:rPr>
        <w:t>curriculum</w:t>
      </w:r>
      <w:r w:rsidRPr="002D592C">
        <w:rPr>
          <w:spacing w:val="-11"/>
          <w:sz w:val="22"/>
          <w:szCs w:val="22"/>
        </w:rPr>
        <w:t xml:space="preserve"> </w:t>
      </w:r>
      <w:r w:rsidRPr="002D592C">
        <w:rPr>
          <w:sz w:val="22"/>
          <w:szCs w:val="22"/>
        </w:rPr>
        <w:t>s</w:t>
      </w:r>
      <w:r w:rsidRPr="002D592C">
        <w:rPr>
          <w:spacing w:val="-3"/>
          <w:sz w:val="22"/>
          <w:szCs w:val="22"/>
        </w:rPr>
        <w:t>e</w:t>
      </w:r>
      <w:r w:rsidRPr="002D592C">
        <w:rPr>
          <w:sz w:val="22"/>
          <w:szCs w:val="22"/>
        </w:rPr>
        <w:t>quence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on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animal species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and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earth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resources. This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collaborative</w:t>
      </w:r>
      <w:r w:rsidRPr="002D592C">
        <w:rPr>
          <w:spacing w:val="-11"/>
          <w:sz w:val="22"/>
          <w:szCs w:val="22"/>
        </w:rPr>
        <w:t xml:space="preserve"> </w:t>
      </w:r>
      <w:r w:rsidRPr="002D592C">
        <w:rPr>
          <w:sz w:val="22"/>
          <w:szCs w:val="22"/>
        </w:rPr>
        <w:t>unit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involved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working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with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three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other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third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gr</w:t>
      </w:r>
      <w:r w:rsidRPr="002D592C">
        <w:rPr>
          <w:spacing w:val="-1"/>
          <w:sz w:val="22"/>
          <w:szCs w:val="22"/>
        </w:rPr>
        <w:t>a</w:t>
      </w:r>
      <w:r w:rsidRPr="002D592C">
        <w:rPr>
          <w:spacing w:val="1"/>
          <w:sz w:val="22"/>
          <w:szCs w:val="22"/>
        </w:rPr>
        <w:t>d</w:t>
      </w:r>
      <w:r w:rsidRPr="002D592C">
        <w:rPr>
          <w:sz w:val="22"/>
          <w:szCs w:val="22"/>
        </w:rPr>
        <w:t>e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teachers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pacing w:val="1"/>
          <w:sz w:val="22"/>
          <w:szCs w:val="22"/>
        </w:rPr>
        <w:t>w</w:t>
      </w:r>
      <w:r w:rsidRPr="002D592C">
        <w:rPr>
          <w:sz w:val="22"/>
          <w:szCs w:val="22"/>
        </w:rPr>
        <w:t>ithin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y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 xml:space="preserve">team, </w:t>
      </w:r>
      <w:r w:rsidRPr="002D592C">
        <w:rPr>
          <w:w w:val="99"/>
          <w:sz w:val="22"/>
          <w:szCs w:val="22"/>
        </w:rPr>
        <w:t>and</w:t>
      </w:r>
      <w:r w:rsidRPr="002D592C">
        <w:rPr>
          <w:sz w:val="22"/>
          <w:szCs w:val="22"/>
        </w:rPr>
        <w:t xml:space="preserve"> cul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ina</w:t>
      </w:r>
      <w:r w:rsidRPr="002D592C">
        <w:rPr>
          <w:spacing w:val="1"/>
          <w:sz w:val="22"/>
          <w:szCs w:val="22"/>
        </w:rPr>
        <w:t>t</w:t>
      </w:r>
      <w:r w:rsidRPr="002D592C">
        <w:rPr>
          <w:sz w:val="22"/>
          <w:szCs w:val="22"/>
        </w:rPr>
        <w:t>ed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in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a field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trip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to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I</w:t>
      </w:r>
      <w:r w:rsidRPr="002D592C">
        <w:rPr>
          <w:sz w:val="22"/>
          <w:szCs w:val="22"/>
        </w:rPr>
        <w:t>ndianapolis</w:t>
      </w:r>
      <w:r w:rsidRPr="002D592C">
        <w:rPr>
          <w:spacing w:val="-11"/>
          <w:sz w:val="22"/>
          <w:szCs w:val="22"/>
        </w:rPr>
        <w:t xml:space="preserve"> </w:t>
      </w:r>
      <w:r w:rsidRPr="002D592C">
        <w:rPr>
          <w:sz w:val="22"/>
          <w:szCs w:val="22"/>
        </w:rPr>
        <w:t>Zoo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An</w:t>
      </w:r>
      <w:r w:rsidRPr="002D592C">
        <w:rPr>
          <w:spacing w:val="1"/>
          <w:sz w:val="22"/>
          <w:szCs w:val="22"/>
        </w:rPr>
        <w:t>i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al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R</w:t>
      </w:r>
      <w:r w:rsidRPr="002D592C">
        <w:rPr>
          <w:spacing w:val="1"/>
          <w:sz w:val="22"/>
          <w:szCs w:val="22"/>
        </w:rPr>
        <w:t>e</w:t>
      </w:r>
      <w:r w:rsidRPr="002D592C">
        <w:rPr>
          <w:sz w:val="22"/>
          <w:szCs w:val="22"/>
        </w:rPr>
        <w:t>s</w:t>
      </w:r>
      <w:r w:rsidRPr="002D592C">
        <w:rPr>
          <w:spacing w:val="1"/>
          <w:sz w:val="22"/>
          <w:szCs w:val="22"/>
        </w:rPr>
        <w:t>e</w:t>
      </w:r>
      <w:r w:rsidRPr="002D592C">
        <w:rPr>
          <w:sz w:val="22"/>
          <w:szCs w:val="22"/>
        </w:rPr>
        <w:t>arch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Unit.</w:t>
      </w:r>
    </w:p>
    <w:p w14:paraId="031DD5DC" w14:textId="77777777" w:rsidR="00E42D3E" w:rsidRPr="002D592C" w:rsidRDefault="00E42D3E">
      <w:pPr>
        <w:spacing w:line="120" w:lineRule="exact"/>
        <w:rPr>
          <w:sz w:val="12"/>
          <w:szCs w:val="12"/>
        </w:rPr>
      </w:pPr>
    </w:p>
    <w:p w14:paraId="2AA213E4" w14:textId="77777777" w:rsidR="00E42D3E" w:rsidRPr="002D592C" w:rsidRDefault="002D592C">
      <w:pPr>
        <w:ind w:left="100" w:right="520"/>
        <w:rPr>
          <w:sz w:val="22"/>
          <w:szCs w:val="22"/>
        </w:rPr>
      </w:pPr>
      <w:r w:rsidRPr="002D592C">
        <w:rPr>
          <w:sz w:val="22"/>
          <w:szCs w:val="22"/>
        </w:rPr>
        <w:t>In</w:t>
      </w:r>
      <w:r w:rsidRPr="002D592C">
        <w:rPr>
          <w:spacing w:val="-2"/>
          <w:sz w:val="22"/>
          <w:szCs w:val="22"/>
        </w:rPr>
        <w:t xml:space="preserve"> m</w:t>
      </w:r>
      <w:r w:rsidRPr="002D592C">
        <w:rPr>
          <w:sz w:val="22"/>
          <w:szCs w:val="22"/>
        </w:rPr>
        <w:t>y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work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with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third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grade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clas</w:t>
      </w:r>
      <w:r w:rsidRPr="002D592C">
        <w:rPr>
          <w:spacing w:val="1"/>
          <w:sz w:val="22"/>
          <w:szCs w:val="22"/>
        </w:rPr>
        <w:t>s</w:t>
      </w:r>
      <w:r w:rsidRPr="002D592C">
        <w:rPr>
          <w:sz w:val="22"/>
          <w:szCs w:val="22"/>
        </w:rPr>
        <w:t>e</w:t>
      </w:r>
      <w:r w:rsidRPr="002D592C">
        <w:rPr>
          <w:spacing w:val="1"/>
          <w:sz w:val="22"/>
          <w:szCs w:val="22"/>
        </w:rPr>
        <w:t>s</w:t>
      </w:r>
      <w:r w:rsidRPr="002D592C">
        <w:rPr>
          <w:sz w:val="22"/>
          <w:szCs w:val="22"/>
        </w:rPr>
        <w:t>,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I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st</w:t>
      </w:r>
      <w:r w:rsidRPr="002D592C">
        <w:rPr>
          <w:spacing w:val="1"/>
          <w:sz w:val="22"/>
          <w:szCs w:val="22"/>
        </w:rPr>
        <w:t>r</w:t>
      </w:r>
      <w:r w:rsidRPr="002D592C">
        <w:rPr>
          <w:sz w:val="22"/>
          <w:szCs w:val="22"/>
        </w:rPr>
        <w:t>essed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cr</w:t>
      </w:r>
      <w:r w:rsidRPr="002D592C">
        <w:rPr>
          <w:spacing w:val="1"/>
          <w:sz w:val="22"/>
          <w:szCs w:val="22"/>
        </w:rPr>
        <w:t>i</w:t>
      </w:r>
      <w:r w:rsidRPr="002D592C">
        <w:rPr>
          <w:sz w:val="22"/>
          <w:szCs w:val="22"/>
        </w:rPr>
        <w:t>tical thinking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and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incorporation</w:t>
      </w:r>
      <w:r w:rsidRPr="002D592C">
        <w:rPr>
          <w:spacing w:val="-13"/>
          <w:sz w:val="22"/>
          <w:szCs w:val="22"/>
        </w:rPr>
        <w:t xml:space="preserve"> </w:t>
      </w:r>
      <w:r w:rsidRPr="002D592C">
        <w:rPr>
          <w:sz w:val="22"/>
          <w:szCs w:val="22"/>
        </w:rPr>
        <w:t>of math</w:t>
      </w:r>
      <w:r w:rsidRPr="002D592C">
        <w:rPr>
          <w:spacing w:val="1"/>
          <w:sz w:val="22"/>
          <w:szCs w:val="22"/>
        </w:rPr>
        <w:t>e</w:t>
      </w:r>
      <w:r w:rsidRPr="002D592C">
        <w:rPr>
          <w:sz w:val="22"/>
          <w:szCs w:val="22"/>
        </w:rPr>
        <w:t>mati</w:t>
      </w:r>
      <w:r w:rsidRPr="002D592C">
        <w:rPr>
          <w:spacing w:val="1"/>
          <w:sz w:val="22"/>
          <w:szCs w:val="22"/>
        </w:rPr>
        <w:t>c</w:t>
      </w:r>
      <w:r w:rsidRPr="002D592C">
        <w:rPr>
          <w:sz w:val="22"/>
          <w:szCs w:val="22"/>
        </w:rPr>
        <w:t>al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and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science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units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into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course.</w:t>
      </w:r>
      <w:r w:rsidRPr="002D592C">
        <w:rPr>
          <w:spacing w:val="48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student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response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w</w:t>
      </w:r>
      <w:r w:rsidRPr="002D592C">
        <w:rPr>
          <w:spacing w:val="1"/>
          <w:sz w:val="22"/>
          <w:szCs w:val="22"/>
        </w:rPr>
        <w:t>a</w:t>
      </w:r>
      <w:r w:rsidRPr="002D592C">
        <w:rPr>
          <w:sz w:val="22"/>
          <w:szCs w:val="22"/>
        </w:rPr>
        <w:t>s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very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e</w:t>
      </w:r>
      <w:r w:rsidRPr="002D592C">
        <w:rPr>
          <w:spacing w:val="1"/>
          <w:sz w:val="22"/>
          <w:szCs w:val="22"/>
        </w:rPr>
        <w:t>n</w:t>
      </w:r>
      <w:r w:rsidRPr="002D592C">
        <w:rPr>
          <w:sz w:val="22"/>
          <w:szCs w:val="22"/>
        </w:rPr>
        <w:t>couraging,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as we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had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a 100%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passing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ra</w:t>
      </w:r>
      <w:r w:rsidRPr="002D592C">
        <w:rPr>
          <w:spacing w:val="1"/>
          <w:sz w:val="22"/>
          <w:szCs w:val="22"/>
        </w:rPr>
        <w:t>t</w:t>
      </w:r>
      <w:r w:rsidRPr="002D592C">
        <w:rPr>
          <w:sz w:val="22"/>
          <w:szCs w:val="22"/>
        </w:rPr>
        <w:t>e for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this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sec</w:t>
      </w:r>
      <w:r w:rsidRPr="002D592C">
        <w:rPr>
          <w:spacing w:val="1"/>
          <w:sz w:val="22"/>
          <w:szCs w:val="22"/>
        </w:rPr>
        <w:t>t</w:t>
      </w:r>
      <w:r w:rsidRPr="002D592C">
        <w:rPr>
          <w:sz w:val="22"/>
          <w:szCs w:val="22"/>
        </w:rPr>
        <w:t>ion.</w:t>
      </w:r>
      <w:r w:rsidRPr="002D592C">
        <w:rPr>
          <w:spacing w:val="52"/>
          <w:sz w:val="22"/>
          <w:szCs w:val="22"/>
        </w:rPr>
        <w:t xml:space="preserve"> </w:t>
      </w:r>
      <w:r w:rsidRPr="002D592C">
        <w:rPr>
          <w:sz w:val="22"/>
          <w:szCs w:val="22"/>
        </w:rPr>
        <w:t>In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addition,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our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team met sta</w:t>
      </w:r>
      <w:r w:rsidRPr="002D592C">
        <w:rPr>
          <w:spacing w:val="1"/>
          <w:sz w:val="22"/>
          <w:szCs w:val="22"/>
        </w:rPr>
        <w:t>t</w:t>
      </w:r>
      <w:r w:rsidRPr="002D592C">
        <w:rPr>
          <w:sz w:val="22"/>
          <w:szCs w:val="22"/>
        </w:rPr>
        <w:t>e cur</w:t>
      </w:r>
      <w:r w:rsidRPr="002D592C">
        <w:rPr>
          <w:spacing w:val="1"/>
          <w:sz w:val="22"/>
          <w:szCs w:val="22"/>
        </w:rPr>
        <w:t>r</w:t>
      </w:r>
      <w:r w:rsidRPr="002D592C">
        <w:rPr>
          <w:sz w:val="22"/>
          <w:szCs w:val="22"/>
        </w:rPr>
        <w:t>icula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guidelines and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received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nu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erous</w:t>
      </w:r>
      <w:r w:rsidRPr="002D592C">
        <w:rPr>
          <w:spacing w:val="-9"/>
          <w:sz w:val="22"/>
          <w:szCs w:val="22"/>
        </w:rPr>
        <w:t xml:space="preserve"> </w:t>
      </w:r>
      <w:r w:rsidRPr="002D592C">
        <w:rPr>
          <w:sz w:val="22"/>
          <w:szCs w:val="22"/>
        </w:rPr>
        <w:t>positive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c</w:t>
      </w:r>
      <w:r w:rsidRPr="002D592C">
        <w:rPr>
          <w:spacing w:val="2"/>
          <w:sz w:val="22"/>
          <w:szCs w:val="22"/>
        </w:rPr>
        <w:t>o</w:t>
      </w:r>
      <w:r w:rsidRPr="002D592C">
        <w:rPr>
          <w:sz w:val="22"/>
          <w:szCs w:val="22"/>
        </w:rPr>
        <w:t>mments</w:t>
      </w:r>
      <w:r w:rsidRPr="002D592C">
        <w:rPr>
          <w:spacing w:val="-9"/>
          <w:sz w:val="22"/>
          <w:szCs w:val="22"/>
        </w:rPr>
        <w:t xml:space="preserve"> </w:t>
      </w:r>
      <w:r w:rsidRPr="002D592C">
        <w:rPr>
          <w:sz w:val="22"/>
          <w:szCs w:val="22"/>
        </w:rPr>
        <w:t>from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stu</w:t>
      </w:r>
      <w:r w:rsidRPr="002D592C">
        <w:rPr>
          <w:spacing w:val="2"/>
          <w:sz w:val="22"/>
          <w:szCs w:val="22"/>
        </w:rPr>
        <w:t>d</w:t>
      </w:r>
      <w:r w:rsidRPr="002D592C">
        <w:rPr>
          <w:sz w:val="22"/>
          <w:szCs w:val="22"/>
        </w:rPr>
        <w:t>ents’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fa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ilies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regarding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class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mater</w:t>
      </w:r>
      <w:r w:rsidRPr="002D592C">
        <w:rPr>
          <w:spacing w:val="1"/>
          <w:sz w:val="22"/>
          <w:szCs w:val="22"/>
        </w:rPr>
        <w:t>i</w:t>
      </w:r>
      <w:r w:rsidRPr="002D592C">
        <w:rPr>
          <w:sz w:val="22"/>
          <w:szCs w:val="22"/>
        </w:rPr>
        <w:t>al. Both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y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cooperating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tea</w:t>
      </w:r>
      <w:r w:rsidRPr="002D592C">
        <w:rPr>
          <w:spacing w:val="1"/>
          <w:sz w:val="22"/>
          <w:szCs w:val="22"/>
        </w:rPr>
        <w:t>c</w:t>
      </w:r>
      <w:r w:rsidRPr="002D592C">
        <w:rPr>
          <w:sz w:val="22"/>
          <w:szCs w:val="22"/>
        </w:rPr>
        <w:t>her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and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y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supervisor</w:t>
      </w:r>
      <w:r w:rsidRPr="002D592C">
        <w:rPr>
          <w:spacing w:val="-9"/>
          <w:sz w:val="22"/>
          <w:szCs w:val="22"/>
        </w:rPr>
        <w:t xml:space="preserve"> </w:t>
      </w:r>
      <w:r w:rsidRPr="002D592C">
        <w:rPr>
          <w:sz w:val="22"/>
          <w:szCs w:val="22"/>
        </w:rPr>
        <w:t>from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pacing w:val="1"/>
          <w:sz w:val="22"/>
          <w:szCs w:val="22"/>
        </w:rPr>
        <w:t>t</w:t>
      </w:r>
      <w:r w:rsidRPr="002D592C">
        <w:rPr>
          <w:sz w:val="22"/>
          <w:szCs w:val="22"/>
        </w:rPr>
        <w:t>eacher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preparation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program c</w:t>
      </w:r>
      <w:r w:rsidRPr="002D592C">
        <w:rPr>
          <w:spacing w:val="2"/>
          <w:sz w:val="22"/>
          <w:szCs w:val="22"/>
        </w:rPr>
        <w:t>o</w:t>
      </w:r>
      <w:r w:rsidRPr="002D592C">
        <w:rPr>
          <w:spacing w:val="-2"/>
          <w:sz w:val="22"/>
          <w:szCs w:val="22"/>
        </w:rPr>
        <w:t>m</w:t>
      </w:r>
      <w:r w:rsidRPr="002D592C">
        <w:rPr>
          <w:spacing w:val="1"/>
          <w:sz w:val="22"/>
          <w:szCs w:val="22"/>
        </w:rPr>
        <w:t>p</w:t>
      </w:r>
      <w:r w:rsidRPr="002D592C">
        <w:rPr>
          <w:sz w:val="22"/>
          <w:szCs w:val="22"/>
        </w:rPr>
        <w:t>l</w:t>
      </w:r>
      <w:r w:rsidRPr="002D592C">
        <w:rPr>
          <w:spacing w:val="1"/>
          <w:sz w:val="22"/>
          <w:szCs w:val="22"/>
        </w:rPr>
        <w:t>i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ent</w:t>
      </w:r>
      <w:r w:rsidRPr="002D592C">
        <w:rPr>
          <w:spacing w:val="1"/>
          <w:sz w:val="22"/>
          <w:szCs w:val="22"/>
        </w:rPr>
        <w:t>e</w:t>
      </w:r>
      <w:r w:rsidRPr="002D592C">
        <w:rPr>
          <w:sz w:val="22"/>
          <w:szCs w:val="22"/>
        </w:rPr>
        <w:t>d</w:t>
      </w:r>
      <w:r w:rsidRPr="002D592C">
        <w:rPr>
          <w:spacing w:val="-9"/>
          <w:sz w:val="22"/>
          <w:szCs w:val="22"/>
        </w:rPr>
        <w:t xml:space="preserve"> 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e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 xml:space="preserve">on 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y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enthusiastic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classro</w:t>
      </w:r>
      <w:r w:rsidRPr="002D592C">
        <w:rPr>
          <w:spacing w:val="2"/>
          <w:sz w:val="22"/>
          <w:szCs w:val="22"/>
        </w:rPr>
        <w:t>o</w:t>
      </w:r>
      <w:r w:rsidRPr="002D592C">
        <w:rPr>
          <w:sz w:val="22"/>
          <w:szCs w:val="22"/>
        </w:rPr>
        <w:t>m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pre</w:t>
      </w:r>
      <w:r w:rsidRPr="002D592C">
        <w:rPr>
          <w:spacing w:val="1"/>
          <w:sz w:val="22"/>
          <w:szCs w:val="22"/>
        </w:rPr>
        <w:t>s</w:t>
      </w:r>
      <w:r w:rsidRPr="002D592C">
        <w:rPr>
          <w:sz w:val="22"/>
          <w:szCs w:val="22"/>
        </w:rPr>
        <w:t>entations.</w:t>
      </w:r>
    </w:p>
    <w:p w14:paraId="26E1E9CC" w14:textId="77777777" w:rsidR="00E42D3E" w:rsidRPr="002D592C" w:rsidRDefault="00E42D3E">
      <w:pPr>
        <w:spacing w:line="120" w:lineRule="exact"/>
        <w:rPr>
          <w:sz w:val="12"/>
          <w:szCs w:val="12"/>
        </w:rPr>
      </w:pPr>
    </w:p>
    <w:p w14:paraId="43D30B07" w14:textId="77777777" w:rsidR="00E42D3E" w:rsidRPr="002D592C" w:rsidRDefault="002D592C">
      <w:pPr>
        <w:ind w:left="100" w:right="623"/>
        <w:rPr>
          <w:sz w:val="22"/>
          <w:szCs w:val="22"/>
        </w:rPr>
      </w:pPr>
      <w:r w:rsidRPr="002D592C">
        <w:rPr>
          <w:sz w:val="22"/>
          <w:szCs w:val="22"/>
        </w:rPr>
        <w:t>Please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consider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this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rés</w:t>
      </w:r>
      <w:r w:rsidRPr="002D592C">
        <w:rPr>
          <w:spacing w:val="2"/>
          <w:sz w:val="22"/>
          <w:szCs w:val="22"/>
        </w:rPr>
        <w:t>u</w:t>
      </w:r>
      <w:r w:rsidRPr="002D592C">
        <w:rPr>
          <w:sz w:val="22"/>
          <w:szCs w:val="22"/>
        </w:rPr>
        <w:t>mé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and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completed</w:t>
      </w:r>
      <w:r w:rsidRPr="002D592C">
        <w:rPr>
          <w:spacing w:val="-9"/>
          <w:sz w:val="22"/>
          <w:szCs w:val="22"/>
        </w:rPr>
        <w:t xml:space="preserve"> </w:t>
      </w:r>
      <w:r w:rsidRPr="002D592C">
        <w:rPr>
          <w:sz w:val="22"/>
          <w:szCs w:val="22"/>
        </w:rPr>
        <w:t>application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form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as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pacing w:val="1"/>
          <w:sz w:val="22"/>
          <w:szCs w:val="22"/>
        </w:rPr>
        <w:t>a</w:t>
      </w:r>
      <w:r w:rsidRPr="002D592C">
        <w:rPr>
          <w:sz w:val="22"/>
          <w:szCs w:val="22"/>
        </w:rPr>
        <w:t>n expression</w:t>
      </w:r>
      <w:r w:rsidRPr="002D592C">
        <w:rPr>
          <w:spacing w:val="-10"/>
          <w:sz w:val="22"/>
          <w:szCs w:val="22"/>
        </w:rPr>
        <w:t xml:space="preserve"> </w:t>
      </w:r>
      <w:r w:rsidRPr="002D592C">
        <w:rPr>
          <w:sz w:val="22"/>
          <w:szCs w:val="22"/>
        </w:rPr>
        <w:t>of</w:t>
      </w:r>
      <w:r w:rsidRPr="002D592C">
        <w:rPr>
          <w:spacing w:val="-2"/>
          <w:sz w:val="22"/>
          <w:szCs w:val="22"/>
        </w:rPr>
        <w:t xml:space="preserve"> m</w:t>
      </w:r>
      <w:r w:rsidRPr="002D592C">
        <w:rPr>
          <w:sz w:val="22"/>
          <w:szCs w:val="22"/>
        </w:rPr>
        <w:t>y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sincere interest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in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pursuing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any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fourth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grade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vacanc</w:t>
      </w:r>
      <w:r w:rsidRPr="002D592C">
        <w:rPr>
          <w:spacing w:val="-1"/>
          <w:sz w:val="22"/>
          <w:szCs w:val="22"/>
        </w:rPr>
        <w:t>i</w:t>
      </w:r>
      <w:r w:rsidRPr="002D592C">
        <w:rPr>
          <w:sz w:val="22"/>
          <w:szCs w:val="22"/>
        </w:rPr>
        <w:t>es</w:t>
      </w:r>
      <w:r w:rsidRPr="002D592C">
        <w:rPr>
          <w:spacing w:val="-9"/>
          <w:sz w:val="22"/>
          <w:szCs w:val="22"/>
        </w:rPr>
        <w:t xml:space="preserve"> </w:t>
      </w:r>
      <w:r w:rsidRPr="002D592C">
        <w:rPr>
          <w:sz w:val="22"/>
          <w:szCs w:val="22"/>
        </w:rPr>
        <w:t>that</w:t>
      </w:r>
      <w:r w:rsidRPr="002D592C">
        <w:rPr>
          <w:spacing w:val="1"/>
          <w:sz w:val="22"/>
          <w:szCs w:val="22"/>
        </w:rPr>
        <w:t xml:space="preserve"> </w:t>
      </w:r>
      <w:r w:rsidRPr="002D592C">
        <w:rPr>
          <w:sz w:val="22"/>
          <w:szCs w:val="22"/>
        </w:rPr>
        <w:t>may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arise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in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pacing w:val="2"/>
          <w:sz w:val="22"/>
          <w:szCs w:val="22"/>
        </w:rPr>
        <w:t>y</w:t>
      </w:r>
      <w:r w:rsidRPr="002D592C">
        <w:rPr>
          <w:spacing w:val="-1"/>
          <w:sz w:val="22"/>
          <w:szCs w:val="22"/>
        </w:rPr>
        <w:t>o</w:t>
      </w:r>
      <w:r w:rsidRPr="002D592C">
        <w:rPr>
          <w:sz w:val="22"/>
          <w:szCs w:val="22"/>
        </w:rPr>
        <w:t>ur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district.</w:t>
      </w:r>
    </w:p>
    <w:p w14:paraId="125AF62B" w14:textId="77777777" w:rsidR="00E42D3E" w:rsidRPr="002D592C" w:rsidRDefault="00E42D3E">
      <w:pPr>
        <w:spacing w:line="120" w:lineRule="exact"/>
        <w:rPr>
          <w:sz w:val="12"/>
          <w:szCs w:val="12"/>
        </w:rPr>
      </w:pPr>
    </w:p>
    <w:p w14:paraId="46A2954E" w14:textId="77777777" w:rsidR="00E42D3E" w:rsidRPr="002D592C" w:rsidRDefault="002D592C">
      <w:pPr>
        <w:ind w:left="100" w:right="388"/>
        <w:rPr>
          <w:sz w:val="22"/>
          <w:szCs w:val="22"/>
        </w:rPr>
      </w:pPr>
      <w:r w:rsidRPr="002D592C">
        <w:rPr>
          <w:sz w:val="22"/>
          <w:szCs w:val="22"/>
        </w:rPr>
        <w:t>I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am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confident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that as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a teacher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in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pacing w:val="2"/>
          <w:sz w:val="22"/>
          <w:szCs w:val="22"/>
        </w:rPr>
        <w:t>y</w:t>
      </w:r>
      <w:r w:rsidRPr="002D592C">
        <w:rPr>
          <w:sz w:val="22"/>
          <w:szCs w:val="22"/>
        </w:rPr>
        <w:t>our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s</w:t>
      </w:r>
      <w:r w:rsidRPr="002D592C">
        <w:rPr>
          <w:sz w:val="22"/>
          <w:szCs w:val="22"/>
        </w:rPr>
        <w:t>chool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s</w:t>
      </w:r>
      <w:r w:rsidRPr="002D592C">
        <w:rPr>
          <w:spacing w:val="2"/>
          <w:sz w:val="22"/>
          <w:szCs w:val="22"/>
        </w:rPr>
        <w:t>y</w:t>
      </w:r>
      <w:r w:rsidRPr="002D592C">
        <w:rPr>
          <w:sz w:val="22"/>
          <w:szCs w:val="22"/>
        </w:rPr>
        <w:t>ste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,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I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can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create</w:t>
      </w:r>
      <w:r w:rsidRPr="002D592C">
        <w:rPr>
          <w:spacing w:val="2"/>
          <w:sz w:val="22"/>
          <w:szCs w:val="22"/>
        </w:rPr>
        <w:t xml:space="preserve"> </w:t>
      </w:r>
      <w:r w:rsidRPr="002D592C">
        <w:rPr>
          <w:sz w:val="22"/>
          <w:szCs w:val="22"/>
        </w:rPr>
        <w:t>a product</w:t>
      </w:r>
      <w:r w:rsidRPr="002D592C">
        <w:rPr>
          <w:spacing w:val="-1"/>
          <w:sz w:val="22"/>
          <w:szCs w:val="22"/>
        </w:rPr>
        <w:t>i</w:t>
      </w:r>
      <w:r w:rsidRPr="002D592C">
        <w:rPr>
          <w:sz w:val="22"/>
          <w:szCs w:val="22"/>
        </w:rPr>
        <w:t>ve</w:t>
      </w:r>
      <w:r w:rsidRPr="002D592C">
        <w:rPr>
          <w:spacing w:val="-9"/>
          <w:sz w:val="22"/>
          <w:szCs w:val="22"/>
        </w:rPr>
        <w:t xml:space="preserve"> </w:t>
      </w:r>
      <w:r w:rsidRPr="002D592C">
        <w:rPr>
          <w:sz w:val="22"/>
          <w:szCs w:val="22"/>
        </w:rPr>
        <w:t>learning environ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ent</w:t>
      </w:r>
      <w:r w:rsidRPr="002D592C">
        <w:rPr>
          <w:spacing w:val="-11"/>
          <w:sz w:val="22"/>
          <w:szCs w:val="22"/>
        </w:rPr>
        <w:t xml:space="preserve"> </w:t>
      </w:r>
      <w:r w:rsidRPr="002D592C">
        <w:rPr>
          <w:sz w:val="22"/>
          <w:szCs w:val="22"/>
        </w:rPr>
        <w:t>that is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studen</w:t>
      </w:r>
      <w:r w:rsidRPr="002D592C">
        <w:rPr>
          <w:spacing w:val="-1"/>
          <w:sz w:val="22"/>
          <w:szCs w:val="22"/>
        </w:rPr>
        <w:t>t</w:t>
      </w:r>
      <w:r w:rsidRPr="002D592C">
        <w:rPr>
          <w:sz w:val="22"/>
          <w:szCs w:val="22"/>
        </w:rPr>
        <w:t>-centered.</w:t>
      </w:r>
      <w:r w:rsidRPr="002D592C">
        <w:rPr>
          <w:spacing w:val="-15"/>
          <w:sz w:val="22"/>
          <w:szCs w:val="22"/>
        </w:rPr>
        <w:t xml:space="preserve"> </w:t>
      </w:r>
      <w:r w:rsidRPr="002D592C">
        <w:rPr>
          <w:sz w:val="22"/>
          <w:szCs w:val="22"/>
        </w:rPr>
        <w:t>I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welc</w:t>
      </w:r>
      <w:r w:rsidRPr="002D592C">
        <w:rPr>
          <w:spacing w:val="2"/>
          <w:sz w:val="22"/>
          <w:szCs w:val="22"/>
        </w:rPr>
        <w:t>o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e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the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pacing w:val="2"/>
          <w:sz w:val="22"/>
          <w:szCs w:val="22"/>
        </w:rPr>
        <w:t>o</w:t>
      </w:r>
      <w:r w:rsidRPr="002D592C">
        <w:rPr>
          <w:sz w:val="22"/>
          <w:szCs w:val="22"/>
        </w:rPr>
        <w:t>pport</w:t>
      </w:r>
      <w:r w:rsidRPr="002D592C">
        <w:rPr>
          <w:spacing w:val="-1"/>
          <w:sz w:val="22"/>
          <w:szCs w:val="22"/>
        </w:rPr>
        <w:t>u</w:t>
      </w:r>
      <w:r w:rsidRPr="002D592C">
        <w:rPr>
          <w:sz w:val="22"/>
          <w:szCs w:val="22"/>
        </w:rPr>
        <w:t>ni</w:t>
      </w:r>
      <w:r w:rsidRPr="002D592C">
        <w:rPr>
          <w:spacing w:val="-1"/>
          <w:sz w:val="22"/>
          <w:szCs w:val="22"/>
        </w:rPr>
        <w:t>t</w:t>
      </w:r>
      <w:r w:rsidRPr="002D592C">
        <w:rPr>
          <w:sz w:val="22"/>
          <w:szCs w:val="22"/>
        </w:rPr>
        <w:t>y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t</w:t>
      </w:r>
      <w:r w:rsidRPr="002D592C">
        <w:rPr>
          <w:sz w:val="22"/>
          <w:szCs w:val="22"/>
        </w:rPr>
        <w:t>o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discuss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with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you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pacing w:val="-1"/>
          <w:sz w:val="22"/>
          <w:szCs w:val="22"/>
        </w:rPr>
        <w:t>i</w:t>
      </w:r>
      <w:r w:rsidRPr="002D592C">
        <w:rPr>
          <w:sz w:val="22"/>
          <w:szCs w:val="22"/>
        </w:rPr>
        <w:t>n person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pacing w:val="-2"/>
          <w:sz w:val="22"/>
          <w:szCs w:val="22"/>
        </w:rPr>
        <w:t>m</w:t>
      </w:r>
      <w:r w:rsidRPr="002D592C">
        <w:rPr>
          <w:sz w:val="22"/>
          <w:szCs w:val="22"/>
        </w:rPr>
        <w:t>y ideas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>and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qualifications.</w:t>
      </w:r>
      <w:r w:rsidRPr="002D592C">
        <w:rPr>
          <w:spacing w:val="-13"/>
          <w:sz w:val="22"/>
          <w:szCs w:val="22"/>
        </w:rPr>
        <w:t xml:space="preserve"> </w:t>
      </w:r>
      <w:r w:rsidRPr="002D592C">
        <w:rPr>
          <w:sz w:val="22"/>
          <w:szCs w:val="22"/>
        </w:rPr>
        <w:t>If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you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have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any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questions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or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would</w:t>
      </w:r>
      <w:r w:rsidRPr="002D592C">
        <w:rPr>
          <w:spacing w:val="-5"/>
          <w:sz w:val="22"/>
          <w:szCs w:val="22"/>
        </w:rPr>
        <w:t xml:space="preserve"> </w:t>
      </w:r>
      <w:r w:rsidRPr="002D592C">
        <w:rPr>
          <w:sz w:val="22"/>
          <w:szCs w:val="22"/>
        </w:rPr>
        <w:t xml:space="preserve">like </w:t>
      </w:r>
      <w:r w:rsidRPr="002D592C">
        <w:rPr>
          <w:spacing w:val="-1"/>
          <w:sz w:val="22"/>
          <w:szCs w:val="22"/>
        </w:rPr>
        <w:t>t</w:t>
      </w:r>
      <w:r w:rsidRPr="002D592C">
        <w:rPr>
          <w:sz w:val="22"/>
          <w:szCs w:val="22"/>
        </w:rPr>
        <w:t>o</w:t>
      </w:r>
      <w:r w:rsidRPr="002D592C">
        <w:rPr>
          <w:spacing w:val="-1"/>
          <w:sz w:val="22"/>
          <w:szCs w:val="22"/>
        </w:rPr>
        <w:t xml:space="preserve"> </w:t>
      </w:r>
      <w:r w:rsidRPr="002D592C">
        <w:rPr>
          <w:sz w:val="22"/>
          <w:szCs w:val="22"/>
        </w:rPr>
        <w:t>arrange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an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interview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with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me, I may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be</w:t>
      </w:r>
      <w:r w:rsidRPr="002D592C">
        <w:rPr>
          <w:spacing w:val="-2"/>
          <w:sz w:val="22"/>
          <w:szCs w:val="22"/>
        </w:rPr>
        <w:t xml:space="preserve"> </w:t>
      </w:r>
      <w:r w:rsidRPr="002D592C">
        <w:rPr>
          <w:sz w:val="22"/>
          <w:szCs w:val="22"/>
        </w:rPr>
        <w:t>reached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at (260)</w:t>
      </w:r>
      <w:r w:rsidRPr="002D592C">
        <w:rPr>
          <w:spacing w:val="-6"/>
          <w:sz w:val="22"/>
          <w:szCs w:val="22"/>
        </w:rPr>
        <w:t xml:space="preserve"> </w:t>
      </w:r>
      <w:r w:rsidRPr="002D592C">
        <w:rPr>
          <w:sz w:val="22"/>
          <w:szCs w:val="22"/>
        </w:rPr>
        <w:t>403-1499</w:t>
      </w:r>
      <w:r w:rsidRPr="002D592C">
        <w:rPr>
          <w:spacing w:val="-8"/>
          <w:sz w:val="22"/>
          <w:szCs w:val="22"/>
        </w:rPr>
        <w:t xml:space="preserve"> </w:t>
      </w:r>
      <w:r w:rsidRPr="002D592C">
        <w:rPr>
          <w:sz w:val="22"/>
          <w:szCs w:val="22"/>
        </w:rPr>
        <w:t>or</w:t>
      </w:r>
      <w:r w:rsidRPr="002D592C">
        <w:rPr>
          <w:spacing w:val="-3"/>
          <w:sz w:val="22"/>
          <w:szCs w:val="22"/>
        </w:rPr>
        <w:t xml:space="preserve"> </w:t>
      </w:r>
      <w:hyperlink r:id="rId5">
        <w:r w:rsidRPr="002D592C">
          <w:rPr>
            <w:sz w:val="22"/>
            <w:szCs w:val="22"/>
          </w:rPr>
          <w:t>smith@</w:t>
        </w:r>
        <w:r w:rsidRPr="002D592C">
          <w:rPr>
            <w:spacing w:val="-1"/>
            <w:sz w:val="22"/>
            <w:szCs w:val="22"/>
          </w:rPr>
          <w:t>i</w:t>
        </w:r>
        <w:r w:rsidRPr="002D592C">
          <w:rPr>
            <w:sz w:val="22"/>
            <w:szCs w:val="22"/>
          </w:rPr>
          <w:t>pfw.edu.</w:t>
        </w:r>
      </w:hyperlink>
      <w:r w:rsidRPr="002D592C">
        <w:rPr>
          <w:spacing w:val="-15"/>
          <w:sz w:val="22"/>
          <w:szCs w:val="22"/>
        </w:rPr>
        <w:t xml:space="preserve"> </w:t>
      </w:r>
      <w:r w:rsidRPr="002D592C">
        <w:rPr>
          <w:sz w:val="22"/>
          <w:szCs w:val="22"/>
        </w:rPr>
        <w:t>Thank</w:t>
      </w:r>
      <w:r w:rsidRPr="002D592C">
        <w:rPr>
          <w:spacing w:val="-7"/>
          <w:sz w:val="22"/>
          <w:szCs w:val="22"/>
        </w:rPr>
        <w:t xml:space="preserve"> </w:t>
      </w:r>
      <w:r w:rsidRPr="002D592C">
        <w:rPr>
          <w:sz w:val="22"/>
          <w:szCs w:val="22"/>
        </w:rPr>
        <w:t>you</w:t>
      </w:r>
      <w:r w:rsidRPr="002D592C">
        <w:rPr>
          <w:spacing w:val="-3"/>
          <w:sz w:val="22"/>
          <w:szCs w:val="22"/>
        </w:rPr>
        <w:t xml:space="preserve"> </w:t>
      </w:r>
      <w:r w:rsidRPr="002D592C">
        <w:rPr>
          <w:sz w:val="22"/>
          <w:szCs w:val="22"/>
        </w:rPr>
        <w:t>for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your</w:t>
      </w:r>
      <w:r w:rsidRPr="002D592C">
        <w:rPr>
          <w:spacing w:val="-4"/>
          <w:sz w:val="22"/>
          <w:szCs w:val="22"/>
        </w:rPr>
        <w:t xml:space="preserve"> </w:t>
      </w:r>
      <w:r w:rsidRPr="002D592C">
        <w:rPr>
          <w:sz w:val="22"/>
          <w:szCs w:val="22"/>
        </w:rPr>
        <w:t>consideration.</w:t>
      </w:r>
    </w:p>
    <w:p w14:paraId="6646A853" w14:textId="77777777" w:rsidR="00E42D3E" w:rsidRPr="002D592C" w:rsidRDefault="00E42D3E">
      <w:pPr>
        <w:spacing w:line="200" w:lineRule="exact"/>
      </w:pPr>
    </w:p>
    <w:p w14:paraId="3FB473EF" w14:textId="77777777" w:rsidR="00E42D3E" w:rsidRPr="002D592C" w:rsidRDefault="00E42D3E">
      <w:pPr>
        <w:spacing w:before="13" w:line="280" w:lineRule="exact"/>
        <w:rPr>
          <w:sz w:val="28"/>
          <w:szCs w:val="28"/>
        </w:rPr>
      </w:pPr>
    </w:p>
    <w:p w14:paraId="08D0745D" w14:textId="77777777" w:rsidR="00E42D3E" w:rsidRPr="002D592C" w:rsidRDefault="002D592C">
      <w:pPr>
        <w:ind w:left="100"/>
        <w:rPr>
          <w:sz w:val="22"/>
          <w:szCs w:val="22"/>
        </w:rPr>
      </w:pPr>
      <w:r w:rsidRPr="002D592C">
        <w:rPr>
          <w:sz w:val="22"/>
          <w:szCs w:val="22"/>
        </w:rPr>
        <w:t>Sincerel</w:t>
      </w:r>
      <w:r w:rsidRPr="002D592C">
        <w:rPr>
          <w:spacing w:val="2"/>
          <w:sz w:val="22"/>
          <w:szCs w:val="22"/>
        </w:rPr>
        <w:t>y</w:t>
      </w:r>
      <w:r w:rsidRPr="002D592C">
        <w:rPr>
          <w:sz w:val="22"/>
          <w:szCs w:val="22"/>
        </w:rPr>
        <w:t>,</w:t>
      </w:r>
    </w:p>
    <w:p w14:paraId="400CD3C6" w14:textId="77777777" w:rsidR="00E42D3E" w:rsidRPr="002D592C" w:rsidRDefault="00E42D3E">
      <w:pPr>
        <w:spacing w:line="200" w:lineRule="exact"/>
      </w:pPr>
    </w:p>
    <w:p w14:paraId="4725316A" w14:textId="77777777" w:rsidR="00E42D3E" w:rsidRPr="002D592C" w:rsidRDefault="00E42D3E">
      <w:pPr>
        <w:spacing w:line="200" w:lineRule="exact"/>
      </w:pPr>
    </w:p>
    <w:p w14:paraId="78E58B38" w14:textId="77777777" w:rsidR="00E42D3E" w:rsidRPr="002D592C" w:rsidRDefault="00E42D3E">
      <w:pPr>
        <w:spacing w:before="5" w:line="220" w:lineRule="exact"/>
        <w:rPr>
          <w:sz w:val="22"/>
          <w:szCs w:val="22"/>
        </w:rPr>
      </w:pPr>
    </w:p>
    <w:p w14:paraId="33BB7018" w14:textId="444F445F" w:rsidR="00E42D3E" w:rsidRPr="002D592C" w:rsidRDefault="002D592C">
      <w:pPr>
        <w:spacing w:before="7" w:line="100" w:lineRule="exact"/>
        <w:rPr>
          <w:sz w:val="10"/>
          <w:szCs w:val="10"/>
        </w:rPr>
      </w:pPr>
      <w:r>
        <w:rPr>
          <w:rFonts w:ascii="Calibri" w:hAnsi="Calibri" w:cs="Calibri"/>
          <w:sz w:val="22"/>
          <w:szCs w:val="22"/>
        </w:rPr>
        <w:t>Brooke Barber</w:t>
      </w:r>
    </w:p>
    <w:p w14:paraId="38C82747" w14:textId="77777777" w:rsidR="00E42D3E" w:rsidRPr="002D592C" w:rsidRDefault="00E42D3E">
      <w:pPr>
        <w:spacing w:line="200" w:lineRule="exact"/>
      </w:pPr>
    </w:p>
    <w:p w14:paraId="7197B179" w14:textId="77777777" w:rsidR="00E42D3E" w:rsidRPr="002D592C" w:rsidRDefault="00E42D3E">
      <w:pPr>
        <w:spacing w:line="200" w:lineRule="exact"/>
      </w:pPr>
    </w:p>
    <w:p w14:paraId="63805143" w14:textId="77777777" w:rsidR="00E42D3E" w:rsidRPr="002D592C" w:rsidRDefault="002D592C">
      <w:pPr>
        <w:ind w:left="100"/>
        <w:rPr>
          <w:sz w:val="22"/>
          <w:szCs w:val="22"/>
        </w:rPr>
      </w:pPr>
      <w:r w:rsidRPr="002D592C">
        <w:rPr>
          <w:sz w:val="22"/>
          <w:szCs w:val="22"/>
        </w:rPr>
        <w:t>Enclosure</w:t>
      </w:r>
    </w:p>
    <w:sectPr w:rsidR="00E42D3E" w:rsidRPr="002D592C">
      <w:type w:val="continuous"/>
      <w:pgSz w:w="12240" w:h="15840"/>
      <w:pgMar w:top="1360" w:right="14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33689"/>
    <w:multiLevelType w:val="multilevel"/>
    <w:tmpl w:val="E488F0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D3E"/>
    <w:rsid w:val="002D592C"/>
    <w:rsid w:val="00E4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16E80"/>
  <w15:docId w15:val="{EA2A57A7-6F72-46C9-85E9-46346420D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mith@ipfw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2021-03-23T13:46:00Z</dcterms:created>
  <dcterms:modified xsi:type="dcterms:W3CDTF">2021-03-23T13:48:00Z</dcterms:modified>
</cp:coreProperties>
</file>